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4DEA928" w14:textId="77777777" w:rsidR="00C303A0" w:rsidRDefault="00C8596C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Verzeichnis der Nachunternehmer</w:t>
      </w:r>
      <w:r w:rsidR="00D71776">
        <w:rPr>
          <w:rFonts w:ascii="Arial" w:hAnsi="Arial" w:cs="Arial"/>
          <w:b/>
        </w:rPr>
        <w:t xml:space="preserve"> mit Verpflichtungserklärung(en</w:t>
      </w:r>
      <w:r w:rsidR="00E22BBD">
        <w:rPr>
          <w:rFonts w:ascii="Arial" w:hAnsi="Arial" w:cs="Arial"/>
          <w:b/>
        </w:rPr>
        <w:t>)</w:t>
      </w:r>
    </w:p>
    <w:p w14:paraId="3D0C2039" w14:textId="77777777" w:rsidR="000E456B" w:rsidRPr="00D71776" w:rsidRDefault="000E456B" w:rsidP="000E456B">
      <w:pPr>
        <w:pStyle w:val="Listenabsatz"/>
        <w:ind w:left="0"/>
        <w:rPr>
          <w:rFonts w:ascii="Arial" w:hAnsi="Arial" w:cs="Arial"/>
          <w:b/>
          <w:sz w:val="18"/>
          <w:szCs w:val="18"/>
        </w:rPr>
      </w:pPr>
    </w:p>
    <w:p w14:paraId="153D097F" w14:textId="77777777" w:rsidR="00F33687" w:rsidRPr="00D71776" w:rsidRDefault="00F33687" w:rsidP="00F33687">
      <w:pPr>
        <w:pStyle w:val="Listenabsatz"/>
        <w:ind w:left="0"/>
        <w:jc w:val="both"/>
        <w:rPr>
          <w:rFonts w:ascii="Arial" w:hAnsi="Arial" w:cs="Arial"/>
          <w:sz w:val="18"/>
          <w:szCs w:val="18"/>
        </w:rPr>
      </w:pPr>
      <w:r w:rsidRPr="00D71776">
        <w:rPr>
          <w:rFonts w:ascii="Arial" w:hAnsi="Arial" w:cs="Arial"/>
          <w:sz w:val="18"/>
          <w:szCs w:val="18"/>
          <w:lang w:eastAsia="de-DE"/>
        </w:rPr>
        <w:t>Im Falle der Einbindung von Nachunternehmern ist eine Erklärung zum vorgesehenen zu Art und Umfang der Teilleistungen sowie eine Verpflichtungserklärung des Nachunternehmers vorzulegen, dem Bewerber im Auftragsfall die erforderlichen</w:t>
      </w:r>
      <w:r w:rsidRPr="00D71776">
        <w:rPr>
          <w:rFonts w:ascii="Arial" w:hAnsi="Arial" w:cs="Arial"/>
          <w:sz w:val="18"/>
          <w:szCs w:val="18"/>
        </w:rPr>
        <w:t xml:space="preserve"> </w:t>
      </w:r>
      <w:r w:rsidRPr="00D71776">
        <w:rPr>
          <w:rFonts w:ascii="Arial" w:hAnsi="Arial" w:cs="Arial"/>
          <w:sz w:val="18"/>
          <w:szCs w:val="18"/>
          <w:lang w:eastAsia="de-DE"/>
        </w:rPr>
        <w:t>Mittel bzw. Leistungen zur Verfügung zu stellen.</w:t>
      </w:r>
    </w:p>
    <w:p w14:paraId="61A1F7FE" w14:textId="77777777" w:rsidR="00F33687" w:rsidRPr="00D71776" w:rsidRDefault="00F33687" w:rsidP="00EE3AC1">
      <w:pPr>
        <w:pStyle w:val="Listenabsatz"/>
        <w:ind w:left="0"/>
        <w:jc w:val="both"/>
        <w:rPr>
          <w:rFonts w:ascii="Arial" w:hAnsi="Arial" w:cs="Arial"/>
          <w:sz w:val="18"/>
          <w:szCs w:val="18"/>
        </w:rPr>
      </w:pPr>
    </w:p>
    <w:p w14:paraId="1DB3C795" w14:textId="77777777" w:rsidR="00C8596C" w:rsidRPr="00D71776" w:rsidRDefault="00C8596C" w:rsidP="00EE3AC1">
      <w:pPr>
        <w:pStyle w:val="Listenabsatz"/>
        <w:ind w:left="0"/>
        <w:jc w:val="both"/>
        <w:rPr>
          <w:rFonts w:ascii="Arial" w:hAnsi="Arial" w:cs="Arial"/>
          <w:sz w:val="18"/>
          <w:szCs w:val="18"/>
        </w:rPr>
      </w:pPr>
      <w:r w:rsidRPr="00D71776">
        <w:rPr>
          <w:rFonts w:ascii="Arial" w:hAnsi="Arial" w:cs="Arial"/>
          <w:sz w:val="18"/>
          <w:szCs w:val="18"/>
        </w:rPr>
        <w:t>Im Fall der Beauftragung sollen nachfolgende Leistungen durch die nachfolgend benannten Nachunternehmer erbracht werden:</w:t>
      </w:r>
    </w:p>
    <w:tbl>
      <w:tblPr>
        <w:tblW w:w="9356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"/>
        <w:gridCol w:w="3544"/>
        <w:gridCol w:w="3544"/>
        <w:gridCol w:w="1931"/>
      </w:tblGrid>
      <w:tr w:rsidR="00EE3AC1" w:rsidRPr="00D71776" w14:paraId="30F0DF5A" w14:textId="77777777" w:rsidTr="00FD739D">
        <w:trPr>
          <w:jc w:val="center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C5FB8" w14:textId="77777777" w:rsidR="00EE3AC1" w:rsidRPr="00D71776" w:rsidRDefault="00EE3AC1" w:rsidP="00C8596C">
            <w:pPr>
              <w:pStyle w:val="Haengend20"/>
              <w:rPr>
                <w:b/>
                <w:sz w:val="18"/>
                <w:szCs w:val="18"/>
              </w:rPr>
            </w:pPr>
            <w:r w:rsidRPr="00D71776">
              <w:rPr>
                <w:b/>
                <w:sz w:val="18"/>
                <w:szCs w:val="18"/>
              </w:rPr>
              <w:t>Liste der Nachunternehmer</w:t>
            </w:r>
            <w:r w:rsidRPr="00D71776">
              <w:rPr>
                <w:b/>
                <w:sz w:val="18"/>
                <w:szCs w:val="18"/>
              </w:rPr>
              <w:tab/>
            </w:r>
          </w:p>
        </w:tc>
      </w:tr>
      <w:tr w:rsidR="00F33687" w:rsidRPr="005B231A" w14:paraId="4D51243A" w14:textId="77777777" w:rsidTr="00FD739D">
        <w:trPr>
          <w:jc w:val="center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53A71" w14:textId="77777777" w:rsidR="00F33687" w:rsidRPr="005B231A" w:rsidRDefault="00F33687" w:rsidP="00C8596C">
            <w:pPr>
              <w:keepNext/>
              <w:keepLines/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t>Nr.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FC41C" w14:textId="77777777" w:rsidR="00F33687" w:rsidRPr="005B231A" w:rsidRDefault="00F33687" w:rsidP="00C8596C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t>Unternehmen</w:t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br/>
            </w:r>
            <w:r w:rsidRPr="005B231A">
              <w:rPr>
                <w:rFonts w:ascii="Arial" w:hAnsi="Arial" w:cs="Arial"/>
                <w:sz w:val="18"/>
                <w:szCs w:val="18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55D0" w14:textId="77777777" w:rsidR="00F33687" w:rsidRPr="005B231A" w:rsidRDefault="00F33687" w:rsidP="00C8596C">
            <w:pPr>
              <w:keepNext/>
              <w:keepLines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t>Art der Leistung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FF48" w14:textId="77777777" w:rsidR="00F33687" w:rsidRPr="005B231A" w:rsidRDefault="00A22725" w:rsidP="00C8596C">
            <w:pPr>
              <w:keepNext/>
              <w:keepLines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t>Verpflichtungs</w:t>
            </w:r>
            <w:r w:rsidR="00F33687" w:rsidRPr="005B231A">
              <w:rPr>
                <w:rFonts w:ascii="Arial" w:hAnsi="Arial" w:cs="Arial"/>
                <w:sz w:val="18"/>
                <w:szCs w:val="18"/>
              </w:rPr>
              <w:t>erklärung</w:t>
            </w:r>
          </w:p>
        </w:tc>
      </w:tr>
      <w:tr w:rsidR="00F33687" w:rsidRPr="005B231A" w14:paraId="109A4502" w14:textId="77777777" w:rsidTr="00FD739D">
        <w:trPr>
          <w:trHeight w:val="1008"/>
          <w:jc w:val="center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7B251" w14:textId="77777777" w:rsidR="00F33687" w:rsidRPr="005B231A" w:rsidRDefault="006C4C7B" w:rsidP="00C8596C">
            <w:pPr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0A0D3" w14:textId="77777777" w:rsidR="00F33687" w:rsidRPr="005B231A" w:rsidRDefault="006C4C7B" w:rsidP="00C8596C">
            <w:pPr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z w:val="18"/>
                <w:szCs w:val="18"/>
              </w:rPr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6787F" w14:textId="77777777" w:rsidR="00F33687" w:rsidRPr="005B231A" w:rsidRDefault="006C4C7B" w:rsidP="00C8596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" w:name="Text13"/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z w:val="18"/>
                <w:szCs w:val="18"/>
              </w:rPr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bookmarkStart w:id="3" w:name="_GoBack"/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bookmarkEnd w:id="3"/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82AB" w14:textId="77777777" w:rsidR="00F33687" w:rsidRPr="005B231A" w:rsidRDefault="00F33687" w:rsidP="00EE3AC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t>Beigefügt:</w:t>
            </w:r>
          </w:p>
          <w:p w14:paraId="68B6AE7D" w14:textId="224B4EF0" w:rsidR="00F33687" w:rsidRPr="005B231A" w:rsidRDefault="00F33687" w:rsidP="00EE3AC1">
            <w:pPr>
              <w:spacing w:after="120" w:line="300" w:lineRule="auto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27186" w:rsidRPr="005B231A">
              <w:rPr>
                <w:rFonts w:ascii="Arial" w:hAnsi="Arial" w:cs="Arial"/>
                <w:sz w:val="18"/>
                <w:szCs w:val="18"/>
              </w:rPr>
            </w:r>
            <w:r w:rsidR="00F271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B231A">
              <w:rPr>
                <w:rFonts w:ascii="Arial" w:hAnsi="Arial" w:cs="Arial"/>
                <w:sz w:val="18"/>
                <w:szCs w:val="18"/>
              </w:rPr>
              <w:t xml:space="preserve"> ja</w:t>
            </w:r>
          </w:p>
          <w:p w14:paraId="4350DF7B" w14:textId="6E2D9B43" w:rsidR="00F33687" w:rsidRPr="005B231A" w:rsidRDefault="00F33687" w:rsidP="00EE3AC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27186" w:rsidRPr="005B231A">
              <w:rPr>
                <w:rFonts w:ascii="Arial" w:hAnsi="Arial" w:cs="Arial"/>
                <w:sz w:val="18"/>
                <w:szCs w:val="18"/>
              </w:rPr>
            </w:r>
            <w:r w:rsidR="00F271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B231A">
              <w:rPr>
                <w:rFonts w:ascii="Arial" w:hAnsi="Arial" w:cs="Arial"/>
                <w:sz w:val="18"/>
                <w:szCs w:val="18"/>
              </w:rPr>
              <w:t xml:space="preserve"> nein</w:t>
            </w:r>
          </w:p>
        </w:tc>
      </w:tr>
      <w:tr w:rsidR="00F33687" w:rsidRPr="005B231A" w14:paraId="0A92F517" w14:textId="77777777" w:rsidTr="00FD739D">
        <w:trPr>
          <w:trHeight w:val="924"/>
          <w:jc w:val="center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6109B" w14:textId="77777777" w:rsidR="00F33687" w:rsidRPr="005B231A" w:rsidRDefault="006C4C7B" w:rsidP="00C8596C">
            <w:pPr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7CA99" w14:textId="77777777" w:rsidR="00F33687" w:rsidRPr="005B231A" w:rsidRDefault="006C4C7B" w:rsidP="00C8596C">
            <w:pPr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z w:val="18"/>
                <w:szCs w:val="18"/>
              </w:rPr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42394" w14:textId="77777777" w:rsidR="00F33687" w:rsidRPr="005B231A" w:rsidRDefault="006C4C7B" w:rsidP="00C8596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6" w:name="Text14"/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z w:val="18"/>
                <w:szCs w:val="18"/>
              </w:rPr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AFFE" w14:textId="77777777" w:rsidR="00F33687" w:rsidRPr="005B231A" w:rsidRDefault="00F33687" w:rsidP="00EE3AC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t>Beigefügt:</w:t>
            </w:r>
          </w:p>
          <w:p w14:paraId="4BFD8B33" w14:textId="77777777" w:rsidR="00F33687" w:rsidRPr="005B231A" w:rsidRDefault="00F33687" w:rsidP="00EE3AC1">
            <w:pPr>
              <w:spacing w:after="120" w:line="300" w:lineRule="auto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27186">
              <w:rPr>
                <w:rFonts w:ascii="Arial" w:hAnsi="Arial" w:cs="Arial"/>
                <w:sz w:val="18"/>
                <w:szCs w:val="18"/>
              </w:rPr>
            </w:r>
            <w:r w:rsidR="00F271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B231A">
              <w:rPr>
                <w:rFonts w:ascii="Arial" w:hAnsi="Arial" w:cs="Arial"/>
                <w:sz w:val="18"/>
                <w:szCs w:val="18"/>
              </w:rPr>
              <w:t xml:space="preserve"> ja</w:t>
            </w:r>
          </w:p>
          <w:p w14:paraId="58D1FAE4" w14:textId="77777777" w:rsidR="00F33687" w:rsidRPr="005B231A" w:rsidRDefault="00F33687" w:rsidP="00EE3AC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27186">
              <w:rPr>
                <w:rFonts w:ascii="Arial" w:hAnsi="Arial" w:cs="Arial"/>
                <w:sz w:val="18"/>
                <w:szCs w:val="18"/>
              </w:rPr>
            </w:r>
            <w:r w:rsidR="00F271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B231A">
              <w:rPr>
                <w:rFonts w:ascii="Arial" w:hAnsi="Arial" w:cs="Arial"/>
                <w:sz w:val="18"/>
                <w:szCs w:val="18"/>
              </w:rPr>
              <w:t xml:space="preserve"> nein</w:t>
            </w:r>
          </w:p>
        </w:tc>
      </w:tr>
      <w:tr w:rsidR="00F33687" w:rsidRPr="005B231A" w14:paraId="4075D782" w14:textId="77777777" w:rsidTr="00FD739D">
        <w:trPr>
          <w:trHeight w:val="783"/>
          <w:jc w:val="center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13B49" w14:textId="77777777" w:rsidR="00F33687" w:rsidRPr="005B231A" w:rsidRDefault="006C4C7B" w:rsidP="00C8596C">
            <w:pPr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7" w:name="Text3"/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C47BE" w14:textId="77777777" w:rsidR="00F33687" w:rsidRPr="005B231A" w:rsidRDefault="006C4C7B" w:rsidP="00C8596C">
            <w:pPr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z w:val="18"/>
                <w:szCs w:val="18"/>
              </w:rPr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93743" w14:textId="77777777" w:rsidR="00F33687" w:rsidRPr="005B231A" w:rsidRDefault="006C4C7B" w:rsidP="00C8596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9" w:name="Text15"/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z w:val="18"/>
                <w:szCs w:val="18"/>
              </w:rPr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ED45" w14:textId="77777777" w:rsidR="00F33687" w:rsidRPr="005B231A" w:rsidRDefault="00F33687" w:rsidP="00EE3AC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t>Beigefügt:</w:t>
            </w:r>
          </w:p>
          <w:p w14:paraId="22602126" w14:textId="77777777" w:rsidR="00F33687" w:rsidRPr="005B231A" w:rsidRDefault="00F33687" w:rsidP="00EE3AC1">
            <w:pPr>
              <w:spacing w:after="120" w:line="300" w:lineRule="auto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27186">
              <w:rPr>
                <w:rFonts w:ascii="Arial" w:hAnsi="Arial" w:cs="Arial"/>
                <w:sz w:val="18"/>
                <w:szCs w:val="18"/>
              </w:rPr>
            </w:r>
            <w:r w:rsidR="00F271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B231A">
              <w:rPr>
                <w:rFonts w:ascii="Arial" w:hAnsi="Arial" w:cs="Arial"/>
                <w:sz w:val="18"/>
                <w:szCs w:val="18"/>
              </w:rPr>
              <w:t xml:space="preserve"> ja</w:t>
            </w:r>
          </w:p>
          <w:p w14:paraId="5CE4614E" w14:textId="77777777" w:rsidR="00F33687" w:rsidRPr="005B231A" w:rsidRDefault="00F33687" w:rsidP="00EE3AC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27186">
              <w:rPr>
                <w:rFonts w:ascii="Arial" w:hAnsi="Arial" w:cs="Arial"/>
                <w:sz w:val="18"/>
                <w:szCs w:val="18"/>
              </w:rPr>
            </w:r>
            <w:r w:rsidR="00F271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B231A">
              <w:rPr>
                <w:rFonts w:ascii="Arial" w:hAnsi="Arial" w:cs="Arial"/>
                <w:sz w:val="18"/>
                <w:szCs w:val="18"/>
              </w:rPr>
              <w:t xml:space="preserve"> nein</w:t>
            </w:r>
          </w:p>
        </w:tc>
      </w:tr>
      <w:tr w:rsidR="00F33687" w:rsidRPr="005B231A" w14:paraId="32E9A869" w14:textId="77777777" w:rsidTr="00FD739D">
        <w:trPr>
          <w:trHeight w:val="936"/>
          <w:jc w:val="center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7ED5" w14:textId="77777777" w:rsidR="00F33687" w:rsidRPr="005B231A" w:rsidRDefault="006C4C7B" w:rsidP="00C8596C">
            <w:pPr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0" w:name="Text4"/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3545F" w14:textId="77777777" w:rsidR="00F33687" w:rsidRPr="005B231A" w:rsidRDefault="006C4C7B" w:rsidP="00C8596C">
            <w:pPr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1" w:name="Text10"/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z w:val="18"/>
                <w:szCs w:val="18"/>
              </w:rPr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1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893AF" w14:textId="77777777" w:rsidR="00F33687" w:rsidRPr="005B231A" w:rsidRDefault="006C4C7B" w:rsidP="00C8596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2" w:name="Text16"/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z w:val="18"/>
                <w:szCs w:val="18"/>
              </w:rPr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6BE0" w14:textId="77777777" w:rsidR="00F33687" w:rsidRPr="005B231A" w:rsidRDefault="00F33687" w:rsidP="00EE3AC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t>Beigefügt:</w:t>
            </w:r>
          </w:p>
          <w:p w14:paraId="7D555F44" w14:textId="77777777" w:rsidR="00F33687" w:rsidRPr="005B231A" w:rsidRDefault="00F33687" w:rsidP="00EE3AC1">
            <w:pPr>
              <w:spacing w:after="120" w:line="300" w:lineRule="auto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27186">
              <w:rPr>
                <w:rFonts w:ascii="Arial" w:hAnsi="Arial" w:cs="Arial"/>
                <w:sz w:val="18"/>
                <w:szCs w:val="18"/>
              </w:rPr>
            </w:r>
            <w:r w:rsidR="00F271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B231A">
              <w:rPr>
                <w:rFonts w:ascii="Arial" w:hAnsi="Arial" w:cs="Arial"/>
                <w:sz w:val="18"/>
                <w:szCs w:val="18"/>
              </w:rPr>
              <w:t xml:space="preserve"> ja</w:t>
            </w:r>
          </w:p>
          <w:p w14:paraId="4F34AD50" w14:textId="77777777" w:rsidR="00F33687" w:rsidRPr="005B231A" w:rsidRDefault="00F33687" w:rsidP="00EE3AC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27186">
              <w:rPr>
                <w:rFonts w:ascii="Arial" w:hAnsi="Arial" w:cs="Arial"/>
                <w:sz w:val="18"/>
                <w:szCs w:val="18"/>
              </w:rPr>
            </w:r>
            <w:r w:rsidR="00F271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B231A">
              <w:rPr>
                <w:rFonts w:ascii="Arial" w:hAnsi="Arial" w:cs="Arial"/>
                <w:sz w:val="18"/>
                <w:szCs w:val="18"/>
              </w:rPr>
              <w:t xml:space="preserve"> nein</w:t>
            </w:r>
          </w:p>
        </w:tc>
      </w:tr>
      <w:tr w:rsidR="00F33687" w:rsidRPr="005B231A" w14:paraId="0335547B" w14:textId="77777777" w:rsidTr="00FD739D">
        <w:trPr>
          <w:trHeight w:val="936"/>
          <w:jc w:val="center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E8F86" w14:textId="77777777" w:rsidR="00F33687" w:rsidRPr="005B231A" w:rsidRDefault="006C4C7B" w:rsidP="00C8596C">
            <w:pPr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3" w:name="Text5"/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fldChar w:fldCharType="end"/>
            </w:r>
            <w:bookmarkEnd w:id="13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4D72F" w14:textId="77777777" w:rsidR="00F33687" w:rsidRPr="005B231A" w:rsidRDefault="006C4C7B" w:rsidP="00C8596C">
            <w:pPr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4" w:name="Text11"/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z w:val="18"/>
                <w:szCs w:val="18"/>
              </w:rPr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FCED5" w14:textId="77777777" w:rsidR="00F33687" w:rsidRPr="005B231A" w:rsidRDefault="006C4C7B" w:rsidP="00C8596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5" w:name="Text17"/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z w:val="18"/>
                <w:szCs w:val="18"/>
              </w:rPr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5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BA64" w14:textId="77777777" w:rsidR="00F33687" w:rsidRPr="005B231A" w:rsidRDefault="00F33687" w:rsidP="00F3368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t>Beigefügt:</w:t>
            </w:r>
          </w:p>
          <w:p w14:paraId="0AF16639" w14:textId="77777777" w:rsidR="00F33687" w:rsidRPr="005B231A" w:rsidRDefault="00F33687" w:rsidP="00F33687">
            <w:pPr>
              <w:spacing w:after="120" w:line="300" w:lineRule="auto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27186">
              <w:rPr>
                <w:rFonts w:ascii="Arial" w:hAnsi="Arial" w:cs="Arial"/>
                <w:sz w:val="18"/>
                <w:szCs w:val="18"/>
              </w:rPr>
            </w:r>
            <w:r w:rsidR="00F271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B231A">
              <w:rPr>
                <w:rFonts w:ascii="Arial" w:hAnsi="Arial" w:cs="Arial"/>
                <w:sz w:val="18"/>
                <w:szCs w:val="18"/>
              </w:rPr>
              <w:t xml:space="preserve"> ja</w:t>
            </w:r>
          </w:p>
          <w:p w14:paraId="69EB4EA7" w14:textId="77777777" w:rsidR="00F33687" w:rsidRPr="005B231A" w:rsidRDefault="00F33687" w:rsidP="00F3368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27186">
              <w:rPr>
                <w:rFonts w:ascii="Arial" w:hAnsi="Arial" w:cs="Arial"/>
                <w:sz w:val="18"/>
                <w:szCs w:val="18"/>
              </w:rPr>
            </w:r>
            <w:r w:rsidR="00F271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B231A">
              <w:rPr>
                <w:rFonts w:ascii="Arial" w:hAnsi="Arial" w:cs="Arial"/>
                <w:sz w:val="18"/>
                <w:szCs w:val="18"/>
              </w:rPr>
              <w:t xml:space="preserve"> nein</w:t>
            </w:r>
          </w:p>
        </w:tc>
      </w:tr>
      <w:tr w:rsidR="00F33687" w:rsidRPr="005B231A" w14:paraId="57803B97" w14:textId="77777777" w:rsidTr="00FD739D">
        <w:trPr>
          <w:trHeight w:val="936"/>
          <w:jc w:val="center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B72B" w14:textId="77777777" w:rsidR="00F33687" w:rsidRPr="005B231A" w:rsidRDefault="006C4C7B" w:rsidP="00C8596C">
            <w:pPr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6" w:name="Text6"/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pacing w:val="-8"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pacing w:val="-8"/>
                <w:sz w:val="18"/>
                <w:szCs w:val="18"/>
              </w:rPr>
              <w:fldChar w:fldCharType="end"/>
            </w:r>
            <w:bookmarkEnd w:id="16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DC737" w14:textId="77777777" w:rsidR="00F33687" w:rsidRPr="005B231A" w:rsidRDefault="006C4C7B" w:rsidP="00C8596C">
            <w:pPr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7" w:name="Text12"/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z w:val="18"/>
                <w:szCs w:val="18"/>
              </w:rPr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7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04440" w14:textId="77777777" w:rsidR="00F33687" w:rsidRPr="005B231A" w:rsidRDefault="006C4C7B" w:rsidP="00C8596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z w:val="18"/>
                <w:szCs w:val="18"/>
              </w:rPr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8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18BA" w14:textId="77777777" w:rsidR="00F33687" w:rsidRPr="005B231A" w:rsidRDefault="00F33687" w:rsidP="00F3368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t>Beigefügt:</w:t>
            </w:r>
          </w:p>
          <w:p w14:paraId="563C6A5D" w14:textId="77777777" w:rsidR="00F33687" w:rsidRPr="005B231A" w:rsidRDefault="00F33687" w:rsidP="00F33687">
            <w:pPr>
              <w:spacing w:after="120" w:line="300" w:lineRule="auto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27186">
              <w:rPr>
                <w:rFonts w:ascii="Arial" w:hAnsi="Arial" w:cs="Arial"/>
                <w:sz w:val="18"/>
                <w:szCs w:val="18"/>
              </w:rPr>
            </w:r>
            <w:r w:rsidR="00F271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B231A">
              <w:rPr>
                <w:rFonts w:ascii="Arial" w:hAnsi="Arial" w:cs="Arial"/>
                <w:sz w:val="18"/>
                <w:szCs w:val="18"/>
              </w:rPr>
              <w:t xml:space="preserve"> ja</w:t>
            </w:r>
          </w:p>
          <w:p w14:paraId="66C966F9" w14:textId="77777777" w:rsidR="00F33687" w:rsidRPr="005B231A" w:rsidRDefault="00F33687" w:rsidP="00F3368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27186">
              <w:rPr>
                <w:rFonts w:ascii="Arial" w:hAnsi="Arial" w:cs="Arial"/>
                <w:sz w:val="18"/>
                <w:szCs w:val="18"/>
              </w:rPr>
            </w:r>
            <w:r w:rsidR="00F271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B231A">
              <w:rPr>
                <w:rFonts w:ascii="Arial" w:hAnsi="Arial" w:cs="Arial"/>
                <w:sz w:val="18"/>
                <w:szCs w:val="18"/>
              </w:rPr>
              <w:t xml:space="preserve"> nein</w:t>
            </w:r>
          </w:p>
        </w:tc>
      </w:tr>
    </w:tbl>
    <w:p w14:paraId="6D7B0797" w14:textId="77777777" w:rsidR="00C8596C" w:rsidRPr="005B231A" w:rsidRDefault="00C8596C" w:rsidP="000355B1">
      <w:pPr>
        <w:tabs>
          <w:tab w:val="left" w:pos="426"/>
        </w:tabs>
        <w:ind w:right="170"/>
        <w:rPr>
          <w:rFonts w:ascii="Arial" w:hAnsi="Arial" w:cs="Arial"/>
          <w:b/>
          <w:sz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5B231A" w14:paraId="19D0BCDB" w14:textId="77777777" w:rsidTr="00FD739D">
        <w:trPr>
          <w:cantSplit/>
        </w:trPr>
        <w:tc>
          <w:tcPr>
            <w:tcW w:w="9356" w:type="dxa"/>
            <w:shd w:val="clear" w:color="auto" w:fill="D9D9D9"/>
          </w:tcPr>
          <w:p w14:paraId="23DF0FBD" w14:textId="77777777" w:rsidR="000355B1" w:rsidRPr="005B231A" w:rsidRDefault="000355B1" w:rsidP="0026633A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19" w:name="_Toc341359232"/>
            <w:r w:rsidRPr="005B231A">
              <w:rPr>
                <w:rFonts w:ascii="Arial" w:hAnsi="Arial" w:cs="Arial"/>
                <w:b/>
                <w:sz w:val="18"/>
                <w:szCs w:val="18"/>
              </w:rPr>
              <w:t>Ort, Datum, Stempel und Unterschrift(en)</w:t>
            </w:r>
            <w:r w:rsidR="0021328C">
              <w:t xml:space="preserve"> </w:t>
            </w:r>
            <w:r w:rsidR="0021328C" w:rsidRPr="0021328C">
              <w:rPr>
                <w:rFonts w:ascii="Arial" w:hAnsi="Arial" w:cs="Arial"/>
                <w:b/>
                <w:sz w:val="18"/>
                <w:szCs w:val="18"/>
              </w:rPr>
              <w:t>oder Person des Erklärenden nach § 126b BGB</w:t>
            </w:r>
            <w:r w:rsidRPr="005B231A">
              <w:rPr>
                <w:rFonts w:ascii="Arial" w:hAnsi="Arial" w:cs="Arial"/>
                <w:b/>
                <w:sz w:val="18"/>
                <w:szCs w:val="18"/>
              </w:rPr>
              <w:t>:</w:t>
            </w:r>
            <w:bookmarkEnd w:id="19"/>
          </w:p>
          <w:p w14:paraId="3F6B7E15" w14:textId="77777777" w:rsidR="000355B1" w:rsidRPr="005B231A" w:rsidRDefault="000355B1" w:rsidP="00343C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t xml:space="preserve">- bei </w:t>
            </w:r>
            <w:r w:rsidR="00735C65" w:rsidRPr="005B231A">
              <w:rPr>
                <w:rFonts w:ascii="Arial" w:hAnsi="Arial" w:cs="Arial"/>
                <w:sz w:val="18"/>
                <w:szCs w:val="18"/>
              </w:rPr>
              <w:t>Biete</w:t>
            </w:r>
            <w:r w:rsidR="00A30FC7" w:rsidRPr="005B231A">
              <w:rPr>
                <w:rFonts w:ascii="Arial" w:hAnsi="Arial" w:cs="Arial"/>
                <w:sz w:val="18"/>
                <w:szCs w:val="18"/>
              </w:rPr>
              <w:t>r</w:t>
            </w:r>
            <w:r w:rsidRPr="005B231A">
              <w:rPr>
                <w:rFonts w:ascii="Arial" w:hAnsi="Arial" w:cs="Arial"/>
                <w:sz w:val="18"/>
                <w:szCs w:val="18"/>
              </w:rPr>
              <w:t xml:space="preserve">gemeinschaften </w:t>
            </w:r>
            <w:r w:rsidRPr="005B231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von </w:t>
            </w:r>
            <w:r w:rsidR="00343CEF" w:rsidRPr="005B231A"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Pr="005B231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der </w:t>
            </w:r>
            <w:r w:rsidR="00735C65" w:rsidRPr="005B231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Bieter</w:t>
            </w:r>
            <w:r w:rsidRPr="005B231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gemeinschaft! -</w:t>
            </w:r>
          </w:p>
        </w:tc>
      </w:tr>
      <w:tr w:rsidR="00343CEF" w:rsidRPr="005B231A" w14:paraId="5F6F9EAA" w14:textId="77777777" w:rsidTr="00FD739D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77E9CD23" w14:textId="77777777" w:rsidR="00343CEF" w:rsidRPr="005B231A" w:rsidRDefault="006C4C7B" w:rsidP="000355B1">
            <w:pPr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0" w:name="Text19"/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z w:val="18"/>
                <w:szCs w:val="18"/>
              </w:rPr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0"/>
          </w:p>
        </w:tc>
      </w:tr>
    </w:tbl>
    <w:p w14:paraId="5826CFC6" w14:textId="77777777" w:rsidR="00E737EE" w:rsidRPr="005B231A" w:rsidRDefault="00E737EE" w:rsidP="00E737EE">
      <w:pPr>
        <w:rPr>
          <w:rFonts w:ascii="Arial" w:hAnsi="Arial" w:cs="Arial"/>
          <w:b/>
          <w:sz w:val="22"/>
          <w:szCs w:val="22"/>
        </w:rPr>
      </w:pPr>
      <w:r w:rsidRPr="005B231A">
        <w:rPr>
          <w:rFonts w:ascii="Arial" w:hAnsi="Arial" w:cs="Arial"/>
          <w:b/>
          <w:sz w:val="22"/>
          <w:szCs w:val="22"/>
        </w:rPr>
        <w:br w:type="page"/>
      </w:r>
      <w:r w:rsidRPr="005B231A">
        <w:rPr>
          <w:rFonts w:ascii="Arial" w:hAnsi="Arial" w:cs="Arial"/>
          <w:b/>
          <w:sz w:val="22"/>
          <w:szCs w:val="22"/>
        </w:rPr>
        <w:lastRenderedPageBreak/>
        <w:t>Verpflichtung</w:t>
      </w:r>
      <w:r w:rsidR="00D71776" w:rsidRPr="005B231A">
        <w:rPr>
          <w:rFonts w:ascii="Arial" w:hAnsi="Arial" w:cs="Arial"/>
          <w:b/>
          <w:sz w:val="22"/>
          <w:szCs w:val="22"/>
        </w:rPr>
        <w:t>serklärung des Nachunternehmers</w:t>
      </w:r>
    </w:p>
    <w:p w14:paraId="63FDCDF9" w14:textId="77777777" w:rsidR="00E737EE" w:rsidRPr="005B231A" w:rsidRDefault="00E737EE" w:rsidP="00E737EE">
      <w:pPr>
        <w:rPr>
          <w:rFonts w:ascii="Arial" w:hAnsi="Arial" w:cs="Arial"/>
          <w:b/>
          <w:sz w:val="18"/>
          <w:szCs w:val="18"/>
        </w:rPr>
      </w:pPr>
    </w:p>
    <w:p w14:paraId="1AD3AAA4" w14:textId="77777777" w:rsidR="0046431F" w:rsidRPr="005B231A" w:rsidRDefault="0046431F" w:rsidP="0046431F">
      <w:pPr>
        <w:pStyle w:val="Listenabsatz"/>
        <w:ind w:left="0"/>
        <w:jc w:val="both"/>
        <w:rPr>
          <w:rFonts w:ascii="Arial" w:hAnsi="Arial" w:cs="Arial"/>
          <w:sz w:val="18"/>
          <w:szCs w:val="18"/>
        </w:rPr>
      </w:pPr>
      <w:r w:rsidRPr="005B231A">
        <w:rPr>
          <w:rFonts w:ascii="Arial" w:hAnsi="Arial" w:cs="Arial"/>
          <w:sz w:val="18"/>
          <w:szCs w:val="18"/>
        </w:rPr>
        <w:t>Hiermit erkläre/n ich/wir:</w:t>
      </w:r>
    </w:p>
    <w:p w14:paraId="45461F9B" w14:textId="77777777" w:rsidR="00343CEF" w:rsidRPr="005B231A" w:rsidRDefault="00343CEF" w:rsidP="0046431F">
      <w:pPr>
        <w:pStyle w:val="Listenabsatz"/>
        <w:ind w:left="0"/>
        <w:jc w:val="both"/>
        <w:rPr>
          <w:rFonts w:ascii="Arial" w:hAnsi="Arial" w:cs="Arial"/>
          <w:sz w:val="18"/>
          <w:szCs w:val="18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5B231A" w14:paraId="1EBD7FF5" w14:textId="77777777" w:rsidTr="00E30055">
        <w:trPr>
          <w:cantSplit/>
        </w:trPr>
        <w:tc>
          <w:tcPr>
            <w:tcW w:w="9356" w:type="dxa"/>
            <w:shd w:val="clear" w:color="auto" w:fill="D9D9D9"/>
          </w:tcPr>
          <w:p w14:paraId="2E3768D5" w14:textId="77777777" w:rsidR="0046431F" w:rsidRPr="005B231A" w:rsidRDefault="0046431F" w:rsidP="00E30055">
            <w:pPr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t xml:space="preserve">Name, Anschrift des Nachunternehmers </w:t>
            </w:r>
          </w:p>
        </w:tc>
      </w:tr>
      <w:tr w:rsidR="0046431F" w:rsidRPr="005B231A" w14:paraId="20038F33" w14:textId="77777777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E2A5E7" w14:textId="77777777" w:rsidR="0046431F" w:rsidRPr="005B231A" w:rsidRDefault="00E22BBD" w:rsidP="00E30055">
            <w:pPr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z w:val="18"/>
                <w:szCs w:val="18"/>
              </w:rPr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439949CE" w14:textId="77777777" w:rsidR="0046431F" w:rsidRPr="005B231A" w:rsidRDefault="0046431F" w:rsidP="0046431F">
      <w:pPr>
        <w:pStyle w:val="Listenabsatz"/>
        <w:ind w:left="0"/>
        <w:jc w:val="both"/>
        <w:rPr>
          <w:rFonts w:ascii="Arial" w:hAnsi="Arial" w:cs="Arial"/>
          <w:sz w:val="18"/>
          <w:szCs w:val="18"/>
        </w:rPr>
      </w:pPr>
    </w:p>
    <w:p w14:paraId="6AB1391A" w14:textId="77777777" w:rsidR="0046431F" w:rsidRPr="005B231A" w:rsidRDefault="0046431F" w:rsidP="0046431F">
      <w:pPr>
        <w:pStyle w:val="Listenabsatz"/>
        <w:ind w:left="0"/>
        <w:jc w:val="both"/>
        <w:rPr>
          <w:rFonts w:ascii="Arial" w:hAnsi="Arial" w:cs="Arial"/>
          <w:sz w:val="18"/>
          <w:szCs w:val="18"/>
        </w:rPr>
      </w:pPr>
      <w:r w:rsidRPr="005B231A">
        <w:rPr>
          <w:rFonts w:ascii="Arial" w:hAnsi="Arial" w:cs="Arial"/>
          <w:sz w:val="18"/>
          <w:szCs w:val="18"/>
        </w:rPr>
        <w:t>im Falle der Beauftragung des nachfolgenden Unternehmens</w:t>
      </w:r>
    </w:p>
    <w:p w14:paraId="2BE88F69" w14:textId="77777777" w:rsidR="0046431F" w:rsidRPr="005B231A" w:rsidRDefault="0046431F" w:rsidP="0046431F">
      <w:pPr>
        <w:pStyle w:val="Listenabsatz"/>
        <w:ind w:left="0"/>
        <w:jc w:val="both"/>
        <w:rPr>
          <w:rFonts w:ascii="Arial" w:hAnsi="Arial" w:cs="Arial"/>
          <w:sz w:val="18"/>
          <w:szCs w:val="18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5B231A" w14:paraId="0C3A7B9D" w14:textId="77777777" w:rsidTr="00E30055">
        <w:trPr>
          <w:cantSplit/>
        </w:trPr>
        <w:tc>
          <w:tcPr>
            <w:tcW w:w="9356" w:type="dxa"/>
            <w:shd w:val="clear" w:color="auto" w:fill="D9D9D9"/>
          </w:tcPr>
          <w:p w14:paraId="13D27761" w14:textId="77777777" w:rsidR="0046431F" w:rsidRPr="005B231A" w:rsidRDefault="0046431F" w:rsidP="0046431F">
            <w:pPr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t xml:space="preserve">Name, Anschrift des Bieters bzw. Bietergemeinschaft </w:t>
            </w:r>
          </w:p>
        </w:tc>
      </w:tr>
      <w:tr w:rsidR="0046431F" w:rsidRPr="005B231A" w14:paraId="64F528DF" w14:textId="77777777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AA4F26E" w14:textId="77777777" w:rsidR="0046431F" w:rsidRPr="005B231A" w:rsidRDefault="00E22BBD" w:rsidP="00E30055">
            <w:pPr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z w:val="18"/>
                <w:szCs w:val="18"/>
              </w:rPr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2C2DD4B8" w14:textId="77777777" w:rsidR="0046431F" w:rsidRPr="005B231A" w:rsidRDefault="0046431F" w:rsidP="0046431F">
      <w:pPr>
        <w:pStyle w:val="Listenabsatz"/>
        <w:ind w:left="0"/>
        <w:jc w:val="both"/>
        <w:rPr>
          <w:rFonts w:ascii="Arial" w:hAnsi="Arial" w:cs="Arial"/>
          <w:sz w:val="18"/>
          <w:szCs w:val="18"/>
        </w:rPr>
      </w:pPr>
    </w:p>
    <w:p w14:paraId="75466B49" w14:textId="77777777" w:rsidR="0046431F" w:rsidRPr="005B231A" w:rsidRDefault="0046431F" w:rsidP="0046431F">
      <w:pPr>
        <w:pStyle w:val="Listenabsatz"/>
        <w:ind w:left="0"/>
        <w:jc w:val="both"/>
        <w:rPr>
          <w:rFonts w:ascii="Arial" w:hAnsi="Arial" w:cs="Arial"/>
          <w:sz w:val="18"/>
          <w:szCs w:val="18"/>
        </w:rPr>
      </w:pPr>
      <w:r w:rsidRPr="005B231A">
        <w:rPr>
          <w:rFonts w:ascii="Arial" w:hAnsi="Arial" w:cs="Arial"/>
          <w:sz w:val="18"/>
          <w:szCs w:val="18"/>
        </w:rPr>
        <w:t xml:space="preserve">nachfolgende Leistungen </w:t>
      </w:r>
    </w:p>
    <w:p w14:paraId="298EC48F" w14:textId="77777777" w:rsidR="0046431F" w:rsidRPr="005B231A" w:rsidRDefault="0046431F" w:rsidP="0046431F">
      <w:pPr>
        <w:pStyle w:val="Listenabsatz"/>
        <w:ind w:left="0"/>
        <w:jc w:val="both"/>
        <w:rPr>
          <w:rFonts w:ascii="Arial" w:hAnsi="Arial" w:cs="Arial"/>
          <w:sz w:val="18"/>
          <w:szCs w:val="18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5B231A" w14:paraId="4F625829" w14:textId="77777777" w:rsidTr="00E30055">
        <w:trPr>
          <w:cantSplit/>
        </w:trPr>
        <w:tc>
          <w:tcPr>
            <w:tcW w:w="9356" w:type="dxa"/>
            <w:shd w:val="clear" w:color="auto" w:fill="D9D9D9"/>
          </w:tcPr>
          <w:p w14:paraId="6517714C" w14:textId="77777777" w:rsidR="0046431F" w:rsidRPr="005B231A" w:rsidRDefault="0046431F" w:rsidP="00E30055">
            <w:pPr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t xml:space="preserve">Art der Leistung </w:t>
            </w:r>
          </w:p>
        </w:tc>
      </w:tr>
      <w:tr w:rsidR="0046431F" w:rsidRPr="005B231A" w14:paraId="5A1A9A28" w14:textId="77777777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DCF7C9" w14:textId="77777777" w:rsidR="0046431F" w:rsidRPr="005B231A" w:rsidRDefault="00E22BBD" w:rsidP="00E30055">
            <w:pPr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z w:val="18"/>
                <w:szCs w:val="18"/>
              </w:rPr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4998DCF4" w14:textId="77777777" w:rsidR="0046431F" w:rsidRPr="005B231A" w:rsidRDefault="0046431F" w:rsidP="0046431F">
      <w:pPr>
        <w:pStyle w:val="Listenabsatz"/>
        <w:ind w:left="0"/>
        <w:jc w:val="both"/>
        <w:rPr>
          <w:rFonts w:ascii="Arial" w:hAnsi="Arial" w:cs="Arial"/>
          <w:sz w:val="18"/>
          <w:szCs w:val="18"/>
        </w:rPr>
      </w:pPr>
    </w:p>
    <w:p w14:paraId="0861501D" w14:textId="77777777" w:rsidR="0046431F" w:rsidRPr="005B231A" w:rsidRDefault="0046431F" w:rsidP="0046431F">
      <w:pPr>
        <w:pStyle w:val="Listenabsatz"/>
        <w:ind w:left="0"/>
        <w:jc w:val="both"/>
        <w:rPr>
          <w:rFonts w:ascii="Arial" w:hAnsi="Arial" w:cs="Arial"/>
          <w:sz w:val="18"/>
          <w:szCs w:val="18"/>
        </w:rPr>
      </w:pPr>
      <w:r w:rsidRPr="005B231A">
        <w:rPr>
          <w:rFonts w:ascii="Arial" w:hAnsi="Arial" w:cs="Arial"/>
          <w:sz w:val="18"/>
          <w:szCs w:val="18"/>
        </w:rPr>
        <w:t>zu erbringen</w:t>
      </w:r>
      <w:r w:rsidR="00343CEF" w:rsidRPr="005B231A">
        <w:rPr>
          <w:rFonts w:ascii="Arial" w:hAnsi="Arial" w:cs="Arial"/>
          <w:sz w:val="18"/>
          <w:szCs w:val="18"/>
        </w:rPr>
        <w:t>.</w:t>
      </w:r>
    </w:p>
    <w:p w14:paraId="184B295A" w14:textId="77777777" w:rsidR="00343CEF" w:rsidRPr="005B231A" w:rsidRDefault="00343CEF" w:rsidP="0046431F">
      <w:pPr>
        <w:pStyle w:val="Listenabsatz"/>
        <w:ind w:left="0"/>
        <w:jc w:val="both"/>
        <w:rPr>
          <w:rFonts w:ascii="Arial" w:hAnsi="Arial" w:cs="Arial"/>
          <w:sz w:val="18"/>
          <w:szCs w:val="18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5B231A" w14:paraId="7EAE62C4" w14:textId="77777777" w:rsidTr="005F4326">
        <w:trPr>
          <w:cantSplit/>
        </w:trPr>
        <w:tc>
          <w:tcPr>
            <w:tcW w:w="9356" w:type="dxa"/>
            <w:shd w:val="clear" w:color="auto" w:fill="D9D9D9"/>
          </w:tcPr>
          <w:p w14:paraId="167E19BF" w14:textId="77777777" w:rsidR="00343CEF" w:rsidRPr="005B231A" w:rsidRDefault="00343CEF" w:rsidP="00343CE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B231A">
              <w:rPr>
                <w:rFonts w:ascii="Arial" w:hAnsi="Arial" w:cs="Arial"/>
                <w:b/>
                <w:sz w:val="18"/>
                <w:szCs w:val="18"/>
              </w:rPr>
              <w:t>Ort, Datum, Stempel und Unterschrift(en)</w:t>
            </w:r>
            <w:r w:rsidR="00D71776" w:rsidRPr="005B231A">
              <w:rPr>
                <w:rFonts w:ascii="Arial" w:hAnsi="Arial" w:cs="Arial"/>
                <w:b/>
                <w:sz w:val="18"/>
                <w:szCs w:val="18"/>
              </w:rPr>
              <w:t xml:space="preserve"> des Nachunternehmers</w:t>
            </w:r>
            <w:r w:rsidRPr="005B231A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343CEF" w:rsidRPr="005B231A" w14:paraId="13A121FB" w14:textId="77777777" w:rsidTr="005F432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30FE3C1" w14:textId="77777777" w:rsidR="00343CEF" w:rsidRPr="005B231A" w:rsidRDefault="00E22BBD" w:rsidP="005F4326">
            <w:pPr>
              <w:rPr>
                <w:rFonts w:ascii="Arial" w:hAnsi="Arial" w:cs="Arial"/>
                <w:sz w:val="18"/>
                <w:szCs w:val="18"/>
              </w:rPr>
            </w:pPr>
            <w:r w:rsidRPr="005B231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B231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231A">
              <w:rPr>
                <w:rFonts w:ascii="Arial" w:hAnsi="Arial" w:cs="Arial"/>
                <w:sz w:val="18"/>
                <w:szCs w:val="18"/>
              </w:rPr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231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27A15CE0" w14:textId="77777777" w:rsidR="00E737EE" w:rsidRPr="005B231A" w:rsidRDefault="00E737EE" w:rsidP="00343CEF">
      <w:pPr>
        <w:tabs>
          <w:tab w:val="left" w:pos="426"/>
        </w:tabs>
        <w:ind w:right="170"/>
        <w:rPr>
          <w:rFonts w:ascii="Arial" w:hAnsi="Arial" w:cs="Arial"/>
          <w:b/>
          <w:sz w:val="18"/>
          <w:szCs w:val="18"/>
        </w:rPr>
      </w:pPr>
    </w:p>
    <w:p w14:paraId="7474BAD0" w14:textId="77777777" w:rsidR="00343CEF" w:rsidRPr="005B231A" w:rsidRDefault="00343CEF" w:rsidP="00343CEF">
      <w:pPr>
        <w:tabs>
          <w:tab w:val="left" w:pos="426"/>
        </w:tabs>
        <w:ind w:right="170"/>
        <w:rPr>
          <w:rFonts w:ascii="Arial" w:hAnsi="Arial" w:cs="Arial"/>
          <w:b/>
          <w:sz w:val="18"/>
          <w:szCs w:val="18"/>
        </w:rPr>
      </w:pPr>
    </w:p>
    <w:p w14:paraId="3D2FBBAB" w14:textId="77777777" w:rsidR="00E737EE" w:rsidRPr="005B231A" w:rsidRDefault="00E737EE" w:rsidP="00E737EE">
      <w:pPr>
        <w:rPr>
          <w:rFonts w:ascii="Arial" w:hAnsi="Arial" w:cs="Arial"/>
          <w:sz w:val="18"/>
          <w:szCs w:val="18"/>
        </w:rPr>
      </w:pPr>
    </w:p>
    <w:sectPr w:rsidR="00E737EE" w:rsidRPr="005B231A" w:rsidSect="005925B1">
      <w:headerReference w:type="default" r:id="rId9"/>
      <w:footerReference w:type="default" r:id="rId10"/>
      <w:type w:val="continuous"/>
      <w:pgSz w:w="11906" w:h="16838" w:code="9"/>
      <w:pgMar w:top="1134" w:right="1418" w:bottom="1134" w:left="1134" w:header="720" w:footer="720" w:gutter="0"/>
      <w:paperSrc w:first="261" w:other="26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80354" w14:textId="77777777" w:rsidR="00F561E6" w:rsidRDefault="00F561E6">
      <w:r>
        <w:separator/>
      </w:r>
    </w:p>
  </w:endnote>
  <w:endnote w:type="continuationSeparator" w:id="0">
    <w:p w14:paraId="4B257B97" w14:textId="77777777" w:rsidR="00F561E6" w:rsidRDefault="00F56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67541" w14:textId="77777777" w:rsidR="00F33687" w:rsidRPr="00287720" w:rsidRDefault="00F33687">
    <w:pPr>
      <w:pStyle w:val="Fuzeile"/>
      <w:rPr>
        <w:rFonts w:ascii="Arial" w:hAnsi="Arial" w:cs="Arial"/>
        <w:sz w:val="20"/>
        <w:lang w:val="de-DE"/>
      </w:rPr>
    </w:pPr>
    <w:r>
      <w:rPr>
        <w:rFonts w:ascii="Arial" w:hAnsi="Arial" w:cs="Arial"/>
        <w:sz w:val="20"/>
      </w:rPr>
      <w:tab/>
      <w:t xml:space="preserve">Seite </w: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 xml:space="preserve"> PAGE </w:instrText>
    </w:r>
    <w:r>
      <w:rPr>
        <w:rFonts w:ascii="Arial" w:hAnsi="Arial" w:cs="Arial"/>
        <w:sz w:val="20"/>
      </w:rPr>
      <w:fldChar w:fldCharType="separate"/>
    </w:r>
    <w:r w:rsidR="00573516">
      <w:rPr>
        <w:rFonts w:ascii="Arial" w:hAnsi="Arial" w:cs="Arial"/>
        <w:noProof/>
        <w:sz w:val="20"/>
      </w:rPr>
      <w:t>1</w:t>
    </w:r>
    <w:r>
      <w:rPr>
        <w:rFonts w:ascii="Arial" w:hAnsi="Arial" w:cs="Arial"/>
        <w:sz w:val="20"/>
      </w:rPr>
      <w:fldChar w:fldCharType="end"/>
    </w:r>
    <w:r>
      <w:rPr>
        <w:rFonts w:ascii="Arial" w:hAnsi="Arial" w:cs="Arial"/>
        <w:sz w:val="20"/>
      </w:rPr>
      <w:t xml:space="preserve"> von </w: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 xml:space="preserve"> NUMPAGES </w:instrText>
    </w:r>
    <w:r>
      <w:rPr>
        <w:rFonts w:ascii="Arial" w:hAnsi="Arial" w:cs="Arial"/>
        <w:sz w:val="20"/>
      </w:rPr>
      <w:fldChar w:fldCharType="separate"/>
    </w:r>
    <w:r w:rsidR="00573516">
      <w:rPr>
        <w:rFonts w:ascii="Arial" w:hAnsi="Arial" w:cs="Arial"/>
        <w:noProof/>
        <w:sz w:val="20"/>
      </w:rPr>
      <w:t>2</w:t>
    </w:r>
    <w:r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2F922" w14:textId="77777777" w:rsidR="00F561E6" w:rsidRDefault="00F561E6">
      <w:r>
        <w:separator/>
      </w:r>
    </w:p>
  </w:footnote>
  <w:footnote w:type="continuationSeparator" w:id="0">
    <w:p w14:paraId="21F2B4BC" w14:textId="77777777" w:rsidR="00F561E6" w:rsidRDefault="00F56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DFEDE" w14:textId="6115171A" w:rsidR="00FE0161" w:rsidRPr="00D239F3" w:rsidRDefault="00F27186" w:rsidP="00D239F3">
    <w:pPr>
      <w:pStyle w:val="Kopfzeile"/>
    </w:pPr>
    <w:r>
      <w:rPr>
        <w:rFonts w:ascii="Arial" w:hAnsi="Arial"/>
        <w:sz w:val="22"/>
        <w:szCs w:val="22"/>
        <w:lang w:val="de-DE"/>
      </w:rPr>
      <w:t>2026-04629 Dienstleistungs-/Wartungs-/Operationsvertrag für die IT Infrastruktur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7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0"/>
  </w:num>
  <w:num w:numId="2">
    <w:abstractNumId w:val="48"/>
  </w:num>
  <w:num w:numId="3">
    <w:abstractNumId w:val="13"/>
  </w:num>
  <w:num w:numId="4">
    <w:abstractNumId w:val="35"/>
  </w:num>
  <w:num w:numId="5">
    <w:abstractNumId w:val="9"/>
  </w:num>
  <w:num w:numId="6">
    <w:abstractNumId w:val="47"/>
  </w:num>
  <w:num w:numId="7">
    <w:abstractNumId w:val="50"/>
  </w:num>
  <w:num w:numId="8">
    <w:abstractNumId w:val="37"/>
  </w:num>
  <w:num w:numId="9">
    <w:abstractNumId w:val="43"/>
  </w:num>
  <w:num w:numId="10">
    <w:abstractNumId w:val="16"/>
  </w:num>
  <w:num w:numId="11">
    <w:abstractNumId w:val="32"/>
  </w:num>
  <w:num w:numId="12">
    <w:abstractNumId w:val="17"/>
  </w:num>
  <w:num w:numId="13">
    <w:abstractNumId w:val="36"/>
  </w:num>
  <w:num w:numId="14">
    <w:abstractNumId w:val="38"/>
  </w:num>
  <w:num w:numId="15">
    <w:abstractNumId w:val="41"/>
  </w:num>
  <w:num w:numId="16">
    <w:abstractNumId w:val="39"/>
  </w:num>
  <w:num w:numId="17">
    <w:abstractNumId w:val="27"/>
  </w:num>
  <w:num w:numId="18">
    <w:abstractNumId w:val="15"/>
  </w:num>
  <w:num w:numId="19">
    <w:abstractNumId w:val="11"/>
  </w:num>
  <w:num w:numId="20">
    <w:abstractNumId w:val="20"/>
  </w:num>
  <w:num w:numId="21">
    <w:abstractNumId w:val="49"/>
  </w:num>
  <w:num w:numId="22">
    <w:abstractNumId w:val="46"/>
  </w:num>
  <w:num w:numId="23">
    <w:abstractNumId w:val="51"/>
  </w:num>
  <w:num w:numId="24">
    <w:abstractNumId w:val="3"/>
  </w:num>
  <w:num w:numId="25">
    <w:abstractNumId w:val="22"/>
  </w:num>
  <w:num w:numId="26">
    <w:abstractNumId w:val="1"/>
  </w:num>
  <w:num w:numId="27">
    <w:abstractNumId w:val="0"/>
  </w:num>
  <w:num w:numId="28">
    <w:abstractNumId w:val="30"/>
  </w:num>
  <w:num w:numId="29">
    <w:abstractNumId w:val="19"/>
  </w:num>
  <w:num w:numId="30">
    <w:abstractNumId w:val="34"/>
  </w:num>
  <w:num w:numId="31">
    <w:abstractNumId w:val="45"/>
  </w:num>
  <w:num w:numId="32">
    <w:abstractNumId w:val="29"/>
  </w:num>
  <w:num w:numId="33">
    <w:abstractNumId w:val="12"/>
  </w:num>
  <w:num w:numId="34">
    <w:abstractNumId w:val="42"/>
  </w:num>
  <w:num w:numId="35">
    <w:abstractNumId w:val="14"/>
  </w:num>
  <w:num w:numId="36">
    <w:abstractNumId w:val="0"/>
  </w:num>
  <w:num w:numId="37">
    <w:abstractNumId w:val="40"/>
  </w:num>
  <w:num w:numId="38">
    <w:abstractNumId w:val="31"/>
  </w:num>
  <w:num w:numId="39">
    <w:abstractNumId w:val="33"/>
  </w:num>
  <w:num w:numId="40">
    <w:abstractNumId w:val="24"/>
  </w:num>
  <w:num w:numId="41">
    <w:abstractNumId w:val="10"/>
  </w:num>
  <w:num w:numId="42">
    <w:abstractNumId w:val="28"/>
  </w:num>
  <w:num w:numId="43">
    <w:abstractNumId w:val="44"/>
  </w:num>
  <w:num w:numId="44">
    <w:abstractNumId w:val="23"/>
  </w:num>
  <w:num w:numId="45">
    <w:abstractNumId w:val="18"/>
  </w:num>
  <w:num w:numId="46">
    <w:abstractNumId w:val="26"/>
  </w:num>
  <w:num w:numId="47">
    <w:abstractNumId w:val="21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oxdMO8dY+4P6aY0mrEsyN15oeCCNMvJmGaAiKEUqozniBIBAIgBTBXxCbhsy11QCdkqIOVqyRj7WBIkk/7WT0Q==" w:salt="w/AVGcdDzxSf4LwuKbPXD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3BE7"/>
    <w:rsid w:val="000774BC"/>
    <w:rsid w:val="00081DEA"/>
    <w:rsid w:val="0009101B"/>
    <w:rsid w:val="00091E38"/>
    <w:rsid w:val="00096EDF"/>
    <w:rsid w:val="000A38C0"/>
    <w:rsid w:val="000B0E3B"/>
    <w:rsid w:val="000B17F0"/>
    <w:rsid w:val="000D1E5A"/>
    <w:rsid w:val="000D225C"/>
    <w:rsid w:val="000D2EA5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1031"/>
    <w:rsid w:val="001331B0"/>
    <w:rsid w:val="001345E4"/>
    <w:rsid w:val="0014171A"/>
    <w:rsid w:val="001468E2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D3580"/>
    <w:rsid w:val="001D3597"/>
    <w:rsid w:val="001D3D84"/>
    <w:rsid w:val="001D43FF"/>
    <w:rsid w:val="001D6103"/>
    <w:rsid w:val="001E1381"/>
    <w:rsid w:val="001E3366"/>
    <w:rsid w:val="001E4B3F"/>
    <w:rsid w:val="001E4FCE"/>
    <w:rsid w:val="001F6A2F"/>
    <w:rsid w:val="002025E6"/>
    <w:rsid w:val="00203ED7"/>
    <w:rsid w:val="00207C01"/>
    <w:rsid w:val="00210632"/>
    <w:rsid w:val="002121A7"/>
    <w:rsid w:val="0021328C"/>
    <w:rsid w:val="002153F5"/>
    <w:rsid w:val="00216A39"/>
    <w:rsid w:val="00217611"/>
    <w:rsid w:val="00224643"/>
    <w:rsid w:val="00224BA0"/>
    <w:rsid w:val="0022772D"/>
    <w:rsid w:val="0023438E"/>
    <w:rsid w:val="002412DE"/>
    <w:rsid w:val="00245771"/>
    <w:rsid w:val="00250221"/>
    <w:rsid w:val="00250F3E"/>
    <w:rsid w:val="002530F4"/>
    <w:rsid w:val="00253EC9"/>
    <w:rsid w:val="00257BE9"/>
    <w:rsid w:val="0026032E"/>
    <w:rsid w:val="00260AF4"/>
    <w:rsid w:val="0026633A"/>
    <w:rsid w:val="00274E8E"/>
    <w:rsid w:val="00276E60"/>
    <w:rsid w:val="00284C53"/>
    <w:rsid w:val="00287720"/>
    <w:rsid w:val="002974C3"/>
    <w:rsid w:val="002975FF"/>
    <w:rsid w:val="00297BDD"/>
    <w:rsid w:val="002B12D3"/>
    <w:rsid w:val="002C2CC2"/>
    <w:rsid w:val="002D1613"/>
    <w:rsid w:val="002D2301"/>
    <w:rsid w:val="002D34B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678A"/>
    <w:rsid w:val="003B031D"/>
    <w:rsid w:val="003B1EA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411D"/>
    <w:rsid w:val="00411653"/>
    <w:rsid w:val="00415990"/>
    <w:rsid w:val="0042001C"/>
    <w:rsid w:val="004255C5"/>
    <w:rsid w:val="004301CA"/>
    <w:rsid w:val="0043022A"/>
    <w:rsid w:val="00434291"/>
    <w:rsid w:val="00436445"/>
    <w:rsid w:val="00447A6B"/>
    <w:rsid w:val="004560CE"/>
    <w:rsid w:val="00463EF0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8F4"/>
    <w:rsid w:val="004D703E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57D28"/>
    <w:rsid w:val="00573516"/>
    <w:rsid w:val="005854DD"/>
    <w:rsid w:val="005925B1"/>
    <w:rsid w:val="005A03A0"/>
    <w:rsid w:val="005A2D80"/>
    <w:rsid w:val="005A46B5"/>
    <w:rsid w:val="005A732C"/>
    <w:rsid w:val="005A739C"/>
    <w:rsid w:val="005B231A"/>
    <w:rsid w:val="005B3315"/>
    <w:rsid w:val="005B4499"/>
    <w:rsid w:val="005C3E3B"/>
    <w:rsid w:val="005E3F71"/>
    <w:rsid w:val="005E54AD"/>
    <w:rsid w:val="005E55E3"/>
    <w:rsid w:val="005E574F"/>
    <w:rsid w:val="005E7343"/>
    <w:rsid w:val="005F4326"/>
    <w:rsid w:val="006001A6"/>
    <w:rsid w:val="00614B2D"/>
    <w:rsid w:val="00616556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D5BE5"/>
    <w:rsid w:val="006E122D"/>
    <w:rsid w:val="006E3912"/>
    <w:rsid w:val="006E627C"/>
    <w:rsid w:val="0070001A"/>
    <w:rsid w:val="007018A3"/>
    <w:rsid w:val="00702E2E"/>
    <w:rsid w:val="00711EA4"/>
    <w:rsid w:val="00722A14"/>
    <w:rsid w:val="00724176"/>
    <w:rsid w:val="0072502D"/>
    <w:rsid w:val="0072682C"/>
    <w:rsid w:val="00735C65"/>
    <w:rsid w:val="00737B39"/>
    <w:rsid w:val="00750765"/>
    <w:rsid w:val="00771AC6"/>
    <w:rsid w:val="00774F65"/>
    <w:rsid w:val="00785BF6"/>
    <w:rsid w:val="00797CA9"/>
    <w:rsid w:val="007A4559"/>
    <w:rsid w:val="007B0BA6"/>
    <w:rsid w:val="007B6E6E"/>
    <w:rsid w:val="007C35DD"/>
    <w:rsid w:val="007C4E2D"/>
    <w:rsid w:val="007C5EBB"/>
    <w:rsid w:val="007D4CFE"/>
    <w:rsid w:val="007E15F8"/>
    <w:rsid w:val="007E2CCA"/>
    <w:rsid w:val="007E32A8"/>
    <w:rsid w:val="007E45A7"/>
    <w:rsid w:val="007E57B3"/>
    <w:rsid w:val="007E5D0C"/>
    <w:rsid w:val="007E73AF"/>
    <w:rsid w:val="00801584"/>
    <w:rsid w:val="00802353"/>
    <w:rsid w:val="0080366B"/>
    <w:rsid w:val="008052A3"/>
    <w:rsid w:val="00815576"/>
    <w:rsid w:val="0082103B"/>
    <w:rsid w:val="00822AA6"/>
    <w:rsid w:val="00826549"/>
    <w:rsid w:val="0082765D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0F46"/>
    <w:rsid w:val="008A4B98"/>
    <w:rsid w:val="008B1C2F"/>
    <w:rsid w:val="008B27D7"/>
    <w:rsid w:val="008B69FD"/>
    <w:rsid w:val="008F4BCB"/>
    <w:rsid w:val="008F6B59"/>
    <w:rsid w:val="008F7469"/>
    <w:rsid w:val="0093185D"/>
    <w:rsid w:val="0093408E"/>
    <w:rsid w:val="009344FE"/>
    <w:rsid w:val="009347C6"/>
    <w:rsid w:val="00934F8D"/>
    <w:rsid w:val="00942C9D"/>
    <w:rsid w:val="00944AAE"/>
    <w:rsid w:val="00953963"/>
    <w:rsid w:val="00955C1B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741C"/>
    <w:rsid w:val="009A24E3"/>
    <w:rsid w:val="009A5D01"/>
    <w:rsid w:val="009A7A62"/>
    <w:rsid w:val="009B0755"/>
    <w:rsid w:val="009B57CD"/>
    <w:rsid w:val="009C13E1"/>
    <w:rsid w:val="009C195A"/>
    <w:rsid w:val="009D1DD8"/>
    <w:rsid w:val="009D3341"/>
    <w:rsid w:val="009D431D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20A42"/>
    <w:rsid w:val="00A22725"/>
    <w:rsid w:val="00A30FC7"/>
    <w:rsid w:val="00A33118"/>
    <w:rsid w:val="00A41F19"/>
    <w:rsid w:val="00A44AE7"/>
    <w:rsid w:val="00A44D07"/>
    <w:rsid w:val="00A45767"/>
    <w:rsid w:val="00A47E35"/>
    <w:rsid w:val="00A5226F"/>
    <w:rsid w:val="00A53147"/>
    <w:rsid w:val="00A56697"/>
    <w:rsid w:val="00A57BBB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30CA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073F"/>
    <w:rsid w:val="00C44BF0"/>
    <w:rsid w:val="00C460DC"/>
    <w:rsid w:val="00C565F9"/>
    <w:rsid w:val="00C5681B"/>
    <w:rsid w:val="00C569B6"/>
    <w:rsid w:val="00C65E46"/>
    <w:rsid w:val="00C6787B"/>
    <w:rsid w:val="00C71752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0FFC"/>
    <w:rsid w:val="00CD13AA"/>
    <w:rsid w:val="00CE7301"/>
    <w:rsid w:val="00CF3B4C"/>
    <w:rsid w:val="00D03618"/>
    <w:rsid w:val="00D03AAF"/>
    <w:rsid w:val="00D10AA7"/>
    <w:rsid w:val="00D14E4A"/>
    <w:rsid w:val="00D20939"/>
    <w:rsid w:val="00D239F3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93431"/>
    <w:rsid w:val="00DA11E3"/>
    <w:rsid w:val="00DB6B33"/>
    <w:rsid w:val="00DC115C"/>
    <w:rsid w:val="00DD65EF"/>
    <w:rsid w:val="00DE38F8"/>
    <w:rsid w:val="00DE48AE"/>
    <w:rsid w:val="00DF464B"/>
    <w:rsid w:val="00DF7A27"/>
    <w:rsid w:val="00DF7EF5"/>
    <w:rsid w:val="00E035D3"/>
    <w:rsid w:val="00E04048"/>
    <w:rsid w:val="00E05B17"/>
    <w:rsid w:val="00E06353"/>
    <w:rsid w:val="00E131B1"/>
    <w:rsid w:val="00E14C70"/>
    <w:rsid w:val="00E17D95"/>
    <w:rsid w:val="00E22A75"/>
    <w:rsid w:val="00E22BBD"/>
    <w:rsid w:val="00E231D4"/>
    <w:rsid w:val="00E2419E"/>
    <w:rsid w:val="00E30055"/>
    <w:rsid w:val="00E313D0"/>
    <w:rsid w:val="00E359D0"/>
    <w:rsid w:val="00E41AB7"/>
    <w:rsid w:val="00E441F5"/>
    <w:rsid w:val="00E45166"/>
    <w:rsid w:val="00E61ED7"/>
    <w:rsid w:val="00E72097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2AA4"/>
    <w:rsid w:val="00EE3AC1"/>
    <w:rsid w:val="00EE7749"/>
    <w:rsid w:val="00EF221B"/>
    <w:rsid w:val="00F04D14"/>
    <w:rsid w:val="00F1046A"/>
    <w:rsid w:val="00F1411C"/>
    <w:rsid w:val="00F14A27"/>
    <w:rsid w:val="00F26668"/>
    <w:rsid w:val="00F27186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61E6"/>
    <w:rsid w:val="00F57518"/>
    <w:rsid w:val="00F57D39"/>
    <w:rsid w:val="00F61616"/>
    <w:rsid w:val="00F6189E"/>
    <w:rsid w:val="00F64EEB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5075"/>
    <w:rsid w:val="00FC0640"/>
    <w:rsid w:val="00FC16F6"/>
    <w:rsid w:val="00FC52FC"/>
    <w:rsid w:val="00FC5E75"/>
    <w:rsid w:val="00FD416E"/>
    <w:rsid w:val="00FD739D"/>
    <w:rsid w:val="00FE0161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B36ED7E"/>
  <w15:docId w15:val="{56AEF27B-9552-4D7A-81F3-51D5529B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C16F6"/>
    <w:pPr>
      <w:jc w:val="both"/>
    </w:pPr>
    <w:rPr>
      <w:sz w:val="24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  <w:rPr>
      <w:rFonts w:ascii="Arial" w:hAnsi="Arial"/>
      <w:sz w:val="22"/>
    </w:r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rFonts w:ascii="Arial" w:hAnsi="Arial"/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rFonts w:ascii="Arial" w:hAnsi="Arial"/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Pr>
      <w:sz w:val="20"/>
    </w:rPr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 w:val="22"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rFonts w:ascii="Arial" w:hAnsi="Arial"/>
      <w:color w:val="FF0000"/>
      <w:sz w:val="22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  <w:rPr>
      <w:rFonts w:ascii="Arial" w:hAnsi="Arial"/>
      <w:sz w:val="22"/>
    </w:r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  <w:rPr>
      <w:rFonts w:ascii="Arial" w:hAnsi="Arial"/>
      <w:sz w:val="22"/>
    </w:r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ascii="Arial" w:hAnsi="Arial" w:cs="Arial"/>
      <w:sz w:val="22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  <w:rPr>
      <w:sz w:val="20"/>
    </w:rPr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sz w:val="20"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 w:val="22"/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rFonts w:ascii="Arial" w:hAnsi="Arial"/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rFonts w:ascii="Arial" w:hAnsi="Arial"/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rFonts w:ascii="Arial" w:hAnsi="Arial"/>
      <w:sz w:val="22"/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rFonts w:ascii="Arial" w:hAnsi="Arial"/>
      <w:sz w:val="22"/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7c567af5-d4d7-4c61-8fef-cd2aaa1abd41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21EDD-E682-4F83-9865-7747F2F8A6AE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AEB07455-E4C5-428C-8FE1-E44F2CD66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Nachunternehmerverzeichnis</vt:lpstr>
    </vt:vector>
  </TitlesOfParts>
  <Company>OOWV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Nachunternehmerverzeichnis</dc:title>
  <dc:subject>Nachunternehmerverzeichnis</dc:subject>
  <dc:creator>Daniel Reineke</dc:creator>
  <cp:lastModifiedBy>Tom Lukas Pottberg</cp:lastModifiedBy>
  <cp:revision>2</cp:revision>
  <cp:lastPrinted>2026-01-28T10:18:00Z</cp:lastPrinted>
  <dcterms:created xsi:type="dcterms:W3CDTF">2026-05-11T13:05:00Z</dcterms:created>
  <dcterms:modified xsi:type="dcterms:W3CDTF">2026-05-11T13:05:00Z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